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982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575C82F5" w:rsidR="009A394A" w:rsidRDefault="001C149A">
      <w:pPr>
        <w:jc w:val="both"/>
        <w:rPr>
          <w:rFonts w:ascii="Arial" w:hAnsi="Arial" w:cs="Arial"/>
          <w:bCs/>
        </w:rPr>
      </w:pPr>
      <w:r w:rsidRPr="001C149A">
        <w:rPr>
          <w:rFonts w:ascii="Arial" w:hAnsi="Arial" w:cs="Arial"/>
          <w:bCs/>
        </w:rPr>
        <w:t>RELANCE - ACCORD-CADRE DE PRESTATIONS DE TRANSPORT DE GROUPE EN BUS AVEC CHAUFFEUR, POUR LES ETABLISSEMENTS DE LA CHAMBRE DE METIERS D’ARTISANAT DE REGION NOUVELLE AQUITAINE (DEPARTEMENTS 16-17-24-33-40-47-64-86-87)</w:t>
      </w: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2A5460B0" w:rsidR="00472B25" w:rsidRDefault="001C149A">
          <w:pPr>
            <w:shd w:val="clear" w:color="auto" w:fill="66CCFF"/>
            <w:snapToGrid w:val="0"/>
            <w:jc w:val="center"/>
            <w:rPr>
              <w:rFonts w:ascii="Arial" w:hAnsi="Arial" w:cs="Arial"/>
              <w:b/>
              <w:bCs/>
            </w:rPr>
          </w:pPr>
          <w:r>
            <w:rPr>
              <w:rFonts w:ascii="Arial" w:hAnsi="Arial" w:cs="Arial"/>
              <w:b/>
              <w:bCs/>
            </w:rPr>
            <w:t>N°2026-030R</w:t>
          </w: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004240237">
    <w:abstractNumId w:val="0"/>
  </w:num>
  <w:num w:numId="2" w16cid:durableId="664086036">
    <w:abstractNumId w:val="1"/>
  </w:num>
  <w:num w:numId="3" w16cid:durableId="1708217436">
    <w:abstractNumId w:val="2"/>
  </w:num>
  <w:num w:numId="4" w16cid:durableId="1934702499">
    <w:abstractNumId w:val="0"/>
  </w:num>
  <w:num w:numId="5" w16cid:durableId="1426069495">
    <w:abstractNumId w:val="3"/>
  </w:num>
  <w:num w:numId="6" w16cid:durableId="94323491">
    <w:abstractNumId w:val="4"/>
  </w:num>
  <w:num w:numId="7" w16cid:durableId="15839461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49A"/>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87F1B"/>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AD22700B-0F16-4249-88E1-E3D6DF651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customXml/itemProps4.xml><?xml version="1.0" encoding="utf-8"?>
<ds:datastoreItem xmlns:ds="http://schemas.openxmlformats.org/officeDocument/2006/customXml" ds:itemID="{925D8944-6EB1-45DB-9ECE-27CBECFC5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3521</Words>
  <Characters>19370</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22846</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Philippine FAVRE</cp:lastModifiedBy>
  <cp:revision>7</cp:revision>
  <cp:lastPrinted>2016-11-02T14:02:00Z</cp:lastPrinted>
  <dcterms:created xsi:type="dcterms:W3CDTF">2021-01-11T20:55:00Z</dcterms:created>
  <dcterms:modified xsi:type="dcterms:W3CDTF">2026-04-13T10:26:00Z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y fmtid="{D5CDD505-2E9C-101B-9397-08002B2CF9AE}" pid="4" name="MSIP_Label_93d45b04-b48d-41ef-8ae8-c246086b38a8_Enabled">
    <vt:lpwstr>true</vt:lpwstr>
  </property>
  <property fmtid="{D5CDD505-2E9C-101B-9397-08002B2CF9AE}" pid="5" name="MSIP_Label_93d45b04-b48d-41ef-8ae8-c246086b38a8_SetDate">
    <vt:lpwstr>2026-04-13T10:26:59Z</vt:lpwstr>
  </property>
  <property fmtid="{D5CDD505-2E9C-101B-9397-08002B2CF9AE}" pid="6" name="MSIP_Label_93d45b04-b48d-41ef-8ae8-c246086b38a8_Method">
    <vt:lpwstr>Standard</vt:lpwstr>
  </property>
  <property fmtid="{D5CDD505-2E9C-101B-9397-08002B2CF9AE}" pid="7" name="MSIP_Label_93d45b04-b48d-41ef-8ae8-c246086b38a8_Name">
    <vt:lpwstr>defa4170-0d19-0005-0004-bc88714345d2</vt:lpwstr>
  </property>
  <property fmtid="{D5CDD505-2E9C-101B-9397-08002B2CF9AE}" pid="8" name="MSIP_Label_93d45b04-b48d-41ef-8ae8-c246086b38a8_SiteId">
    <vt:lpwstr>f2a69424-583d-4537-8e59-ecaf6313b6fe</vt:lpwstr>
  </property>
  <property fmtid="{D5CDD505-2E9C-101B-9397-08002B2CF9AE}" pid="9" name="MSIP_Label_93d45b04-b48d-41ef-8ae8-c246086b38a8_ActionId">
    <vt:lpwstr>584ee895-4737-4f4a-a99a-52a669b43e78</vt:lpwstr>
  </property>
  <property fmtid="{D5CDD505-2E9C-101B-9397-08002B2CF9AE}" pid="10" name="MSIP_Label_93d45b04-b48d-41ef-8ae8-c246086b38a8_ContentBits">
    <vt:lpwstr>0</vt:lpwstr>
  </property>
  <property fmtid="{D5CDD505-2E9C-101B-9397-08002B2CF9AE}" pid="11" name="MSIP_Label_93d45b04-b48d-41ef-8ae8-c246086b38a8_Tag">
    <vt:lpwstr>10, 3, 0, 1</vt:lpwstr>
  </property>
</Properties>
</file>